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B62C66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770E2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770E2F">
        <w:rPr>
          <w:rFonts w:ascii="Times New Roman" w:hAnsi="Times New Roman"/>
          <w:lang w:val="en-US"/>
        </w:rPr>
        <w:t>«_____»________________20</w:t>
      </w:r>
      <w:r w:rsidR="00B63AC3" w:rsidRPr="00770E2F">
        <w:rPr>
          <w:rFonts w:ascii="Times New Roman" w:hAnsi="Times New Roman"/>
          <w:lang w:val="en-US"/>
        </w:rPr>
        <w:t>2</w:t>
      </w:r>
      <w:r w:rsidR="008D4B0A" w:rsidRPr="00770E2F">
        <w:rPr>
          <w:rFonts w:ascii="Times New Roman" w:hAnsi="Times New Roman"/>
          <w:lang w:val="en-US"/>
        </w:rPr>
        <w:t>1</w:t>
      </w:r>
    </w:p>
    <w:p w:rsidR="00430D4C" w:rsidRPr="00770E2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E47894">
        <w:rPr>
          <w:rFonts w:ascii="Times New Roman" w:hAnsi="Times New Roman"/>
          <w:sz w:val="24"/>
          <w:szCs w:val="24"/>
        </w:rPr>
        <w:t>1 Мая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E47894">
        <w:rPr>
          <w:rFonts w:ascii="Times New Roman" w:hAnsi="Times New Roman"/>
          <w:sz w:val="24"/>
          <w:szCs w:val="24"/>
        </w:rPr>
        <w:t>20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E47894">
        <w:rPr>
          <w:rFonts w:ascii="Times New Roman" w:hAnsi="Times New Roman"/>
          <w:sz w:val="24"/>
          <w:szCs w:val="24"/>
        </w:rPr>
        <w:t>66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72A1F">
        <w:rPr>
          <w:rFonts w:ascii="Times New Roman" w:hAnsi="Times New Roman"/>
          <w:sz w:val="24"/>
          <w:szCs w:val="24"/>
        </w:rPr>
        <w:t>30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47894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47894">
        <w:rPr>
          <w:rFonts w:ascii="Times New Roman" w:hAnsi="Times New Roman"/>
          <w:sz w:val="24"/>
          <w:szCs w:val="24"/>
          <w:u w:val="single"/>
        </w:rPr>
        <w:t>2765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E47894">
        <w:rPr>
          <w:rFonts w:ascii="Times New Roman" w:hAnsi="Times New Roman"/>
          <w:sz w:val="24"/>
          <w:szCs w:val="24"/>
          <w:u w:val="single"/>
        </w:rPr>
        <w:t>713,0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E47894">
        <w:rPr>
          <w:rFonts w:ascii="Times New Roman" w:hAnsi="Times New Roman"/>
          <w:sz w:val="24"/>
          <w:szCs w:val="24"/>
          <w:u w:val="single"/>
        </w:rPr>
        <w:t>463,7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55B12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Бутово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70E2F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2C66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5D585-3A1A-4A6F-829E-40C61703A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2021-04-14T14:29:00Z</dcterms:modified>
</cp:coreProperties>
</file>